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6C19E" w14:textId="77777777" w:rsidR="003853E5" w:rsidRDefault="003853E5">
      <w:pPr>
        <w:spacing w:line="200" w:lineRule="exact"/>
      </w:pPr>
    </w:p>
    <w:p w14:paraId="39EEB5C5" w14:textId="77777777" w:rsidR="003853E5" w:rsidRDefault="003853E5">
      <w:pPr>
        <w:spacing w:line="200" w:lineRule="exact"/>
      </w:pPr>
    </w:p>
    <w:p w14:paraId="15C02BA6" w14:textId="77777777" w:rsidR="003853E5" w:rsidRDefault="003853E5">
      <w:pPr>
        <w:spacing w:line="200" w:lineRule="exact"/>
      </w:pPr>
    </w:p>
    <w:p w14:paraId="0857340F" w14:textId="77777777" w:rsidR="003853E5" w:rsidRDefault="003853E5">
      <w:pPr>
        <w:spacing w:before="16" w:line="240" w:lineRule="exact"/>
        <w:rPr>
          <w:sz w:val="24"/>
          <w:szCs w:val="24"/>
        </w:rPr>
        <w:sectPr w:rsidR="003853E5">
          <w:pgSz w:w="12240" w:h="15840"/>
          <w:pgMar w:top="960" w:right="1080" w:bottom="280" w:left="1320" w:header="720" w:footer="720" w:gutter="0"/>
          <w:cols w:space="720"/>
        </w:sectPr>
      </w:pPr>
    </w:p>
    <w:p w14:paraId="1474D222" w14:textId="77777777" w:rsidR="003853E5" w:rsidRDefault="003853E5">
      <w:pPr>
        <w:spacing w:before="7" w:line="140" w:lineRule="exact"/>
        <w:rPr>
          <w:sz w:val="15"/>
          <w:szCs w:val="15"/>
        </w:rPr>
      </w:pPr>
    </w:p>
    <w:p w14:paraId="60AE1C0B" w14:textId="77777777" w:rsidR="003853E5" w:rsidRDefault="003853E5">
      <w:pPr>
        <w:spacing w:line="200" w:lineRule="exact"/>
      </w:pPr>
    </w:p>
    <w:p w14:paraId="1276CCF5" w14:textId="77777777" w:rsidR="003853E5" w:rsidRDefault="003853E5">
      <w:pPr>
        <w:spacing w:line="200" w:lineRule="exact"/>
      </w:pPr>
    </w:p>
    <w:p w14:paraId="72A18940" w14:textId="77777777" w:rsidR="003853E5" w:rsidRDefault="003853E5">
      <w:pPr>
        <w:spacing w:line="200" w:lineRule="exact"/>
      </w:pPr>
    </w:p>
    <w:p w14:paraId="3A1B4992" w14:textId="77777777" w:rsidR="003853E5" w:rsidRDefault="003853E5">
      <w:pPr>
        <w:spacing w:line="200" w:lineRule="exact"/>
      </w:pPr>
    </w:p>
    <w:p w14:paraId="43E2407A" w14:textId="77777777" w:rsidR="003853E5" w:rsidRDefault="003853E5">
      <w:pPr>
        <w:spacing w:line="200" w:lineRule="exact"/>
      </w:pPr>
    </w:p>
    <w:p w14:paraId="59D06B60" w14:textId="77777777" w:rsidR="003853E5" w:rsidRDefault="003853E5">
      <w:pPr>
        <w:spacing w:line="200" w:lineRule="exact"/>
      </w:pPr>
    </w:p>
    <w:p w14:paraId="2BB420A9" w14:textId="77777777" w:rsidR="003853E5" w:rsidRDefault="003853E5">
      <w:pPr>
        <w:spacing w:line="200" w:lineRule="exact"/>
      </w:pPr>
    </w:p>
    <w:p w14:paraId="3855C49E" w14:textId="223D822B" w:rsidR="003853E5" w:rsidRDefault="00DE52BB">
      <w:pPr>
        <w:ind w:left="120" w:right="-5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rof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ss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l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Pr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of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le</w:t>
      </w:r>
    </w:p>
    <w:p w14:paraId="4D64B757" w14:textId="49FB02B1" w:rsidR="003853E5" w:rsidRDefault="00DE52BB">
      <w:pPr>
        <w:spacing w:line="340" w:lineRule="exact"/>
        <w:ind w:left="653" w:right="4357"/>
        <w:jc w:val="center"/>
        <w:rPr>
          <w:rFonts w:ascii="Calibri" w:eastAsia="Calibri" w:hAnsi="Calibri" w:cs="Calibri"/>
          <w:sz w:val="28"/>
          <w:szCs w:val="28"/>
        </w:rPr>
      </w:pPr>
      <w:r>
        <w:br w:type="column"/>
      </w:r>
      <w:r w:rsidR="000942DB">
        <w:rPr>
          <w:rFonts w:ascii="Calibri" w:hAnsi="Calibri" w:cs="Calibri"/>
          <w:sz w:val="22"/>
          <w:szCs w:val="22"/>
        </w:rPr>
        <w:t>Justin Ahmad</w:t>
      </w:r>
    </w:p>
    <w:p w14:paraId="2BDA6B8F" w14:textId="77777777" w:rsidR="003853E5" w:rsidRDefault="00DE52BB">
      <w:pPr>
        <w:spacing w:line="260" w:lineRule="exact"/>
        <w:ind w:left="671" w:right="4374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7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ad</w:t>
      </w:r>
    </w:p>
    <w:p w14:paraId="755D1673" w14:textId="7F7977E9" w:rsidR="003853E5" w:rsidRDefault="00DE52BB">
      <w:pPr>
        <w:ind w:left="-20" w:right="3685" w:firstLine="4"/>
        <w:jc w:val="center"/>
        <w:rPr>
          <w:rFonts w:ascii="Calibri" w:eastAsia="Calibri" w:hAnsi="Calibri" w:cs="Calibri"/>
          <w:sz w:val="22"/>
          <w:szCs w:val="22"/>
        </w:rPr>
        <w:sectPr w:rsidR="003853E5">
          <w:type w:val="continuous"/>
          <w:pgSz w:w="12240" w:h="15840"/>
          <w:pgMar w:top="960" w:right="1080" w:bottom="280" w:left="1320" w:header="720" w:footer="720" w:gutter="0"/>
          <w:cols w:num="2" w:space="720" w:equalWidth="0">
            <w:col w:w="2059" w:space="1404"/>
            <w:col w:w="6377"/>
          </w:cols>
        </w:sectPr>
      </w:pP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9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2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>R2 (</w:t>
      </w:r>
      <w:r>
        <w:rPr>
          <w:rFonts w:ascii="Calibri" w:eastAsia="Calibri" w:hAnsi="Calibri" w:cs="Calibri"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spacing w:val="-1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7</w:t>
      </w:r>
      <w:r>
        <w:rPr>
          <w:rFonts w:ascii="Calibri" w:eastAsia="Calibri" w:hAnsi="Calibri" w:cs="Calibri"/>
          <w:spacing w:val="-1"/>
          <w:sz w:val="22"/>
          <w:szCs w:val="22"/>
        </w:rPr>
        <w:t>9</w:t>
      </w:r>
      <w:r>
        <w:rPr>
          <w:rFonts w:ascii="Calibri" w:eastAsia="Calibri" w:hAnsi="Calibri" w:cs="Calibri"/>
          <w:spacing w:val="1"/>
          <w:sz w:val="22"/>
          <w:szCs w:val="22"/>
        </w:rPr>
        <w:t>8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31 </w:t>
      </w:r>
      <w:hyperlink r:id="rId5" w:history="1">
        <w:r w:rsidR="000942DB" w:rsidRPr="00875B13">
          <w:rPr>
            <w:rStyle w:val="Hyperlink"/>
            <w:rFonts w:ascii="Calibri" w:eastAsia="Calibri" w:hAnsi="Calibri" w:cs="Calibri"/>
            <w:sz w:val="22"/>
            <w:szCs w:val="22"/>
          </w:rPr>
          <w:t>justin@gmail.com</w:t>
        </w:r>
      </w:hyperlink>
    </w:p>
    <w:p w14:paraId="0F334140" w14:textId="33A93A51" w:rsidR="003853E5" w:rsidRDefault="00DE52BB">
      <w:pPr>
        <w:spacing w:before="16" w:line="240" w:lineRule="exact"/>
        <w:rPr>
          <w:sz w:val="24"/>
          <w:szCs w:val="24"/>
        </w:rPr>
      </w:pPr>
      <w:r>
        <w:pict w14:anchorId="65A59393">
          <v:group id="_x0000_s1039" style="position:absolute;margin-left:38.25pt;margin-top:726.5pt;width:548.25pt;height:36pt;z-index:-251660288;mso-position-horizontal-relative:page;mso-position-vertical-relative:page" coordorigin="765,14530" coordsize="10965,720">
            <v:shape id="_x0000_s1040" style="position:absolute;left:765;top:14530;width:10965;height:720" coordorigin="765,14530" coordsize="10965,720" path="m765,14530r10965,l11730,15250r-10965,l765,14530xe" filled="f" strokeweight=".5pt">
              <v:path arrowok="t"/>
            </v:shape>
            <w10:wrap anchorx="page" anchory="page"/>
          </v:group>
        </w:pict>
      </w:r>
    </w:p>
    <w:p w14:paraId="3C5AF750" w14:textId="77777777" w:rsidR="003853E5" w:rsidRDefault="00DE52BB">
      <w:pPr>
        <w:tabs>
          <w:tab w:val="left" w:pos="840"/>
        </w:tabs>
        <w:spacing w:before="20" w:line="273" w:lineRule="auto"/>
        <w:ind w:left="840" w:right="317" w:hanging="36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stati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 xml:space="preserve">tical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ata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t  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 xml:space="preserve">ills  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eve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 xml:space="preserve">h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acc</w:t>
      </w:r>
      <w:r>
        <w:rPr>
          <w:rFonts w:ascii="Calibri" w:eastAsia="Calibri" w:hAnsi="Calibri" w:cs="Calibri"/>
          <w:spacing w:val="-1"/>
          <w:sz w:val="22"/>
          <w:szCs w:val="22"/>
        </w:rPr>
        <w:t>oun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j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-1"/>
          <w:sz w:val="22"/>
          <w:szCs w:val="22"/>
        </w:rPr>
        <w:t>und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rta</w:t>
      </w:r>
      <w:r>
        <w:rPr>
          <w:rFonts w:ascii="Calibri" w:eastAsia="Calibri" w:hAnsi="Calibri" w:cs="Calibri"/>
          <w:spacing w:val="1"/>
          <w:sz w:val="22"/>
          <w:szCs w:val="22"/>
        </w:rPr>
        <w:t>ke</w:t>
      </w:r>
      <w:r>
        <w:rPr>
          <w:rFonts w:ascii="Calibri" w:eastAsia="Calibri" w:hAnsi="Calibri" w:cs="Calibri"/>
          <w:sz w:val="22"/>
          <w:szCs w:val="22"/>
        </w:rPr>
        <w:t xml:space="preserve">n in 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rk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ce</w:t>
      </w:r>
    </w:p>
    <w:p w14:paraId="08CE8159" w14:textId="77777777" w:rsidR="003853E5" w:rsidRDefault="00DE52BB">
      <w:pPr>
        <w:tabs>
          <w:tab w:val="left" w:pos="840"/>
        </w:tabs>
        <w:spacing w:before="14" w:line="273" w:lineRule="auto"/>
        <w:ind w:left="840" w:right="318" w:hanging="36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killed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ata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ilat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cash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fl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,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7544D92B" w14:textId="77777777" w:rsidR="003853E5" w:rsidRDefault="00DE52BB">
      <w:pPr>
        <w:spacing w:before="1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sta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bu</w:t>
      </w:r>
      <w:r>
        <w:rPr>
          <w:rFonts w:ascii="Calibri" w:eastAsia="Calibri" w:hAnsi="Calibri" w:cs="Calibri"/>
          <w:sz w:val="22"/>
          <w:szCs w:val="22"/>
        </w:rPr>
        <w:t>il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6D4C3C68" w14:textId="77777777" w:rsidR="003853E5" w:rsidRDefault="00DE52BB">
      <w:pPr>
        <w:spacing w:before="45"/>
        <w:ind w:left="481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sit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in a fas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</w:p>
    <w:p w14:paraId="20B6504D" w14:textId="77777777" w:rsidR="003853E5" w:rsidRDefault="00DE52BB">
      <w:pPr>
        <w:tabs>
          <w:tab w:val="left" w:pos="840"/>
        </w:tabs>
        <w:spacing w:before="43" w:line="275" w:lineRule="auto"/>
        <w:ind w:left="841" w:right="315" w:hanging="36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>Exc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lle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wri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ral</w:t>
      </w:r>
      <w:r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kills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nu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ract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 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0D3370D1" w14:textId="77777777" w:rsidR="003853E5" w:rsidRDefault="00DE52BB">
      <w:pPr>
        <w:spacing w:before="10"/>
        <w:ind w:left="481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cie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ware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ills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ick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ks,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Off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tl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k</w:t>
      </w:r>
    </w:p>
    <w:p w14:paraId="097BC969" w14:textId="77777777" w:rsidR="003853E5" w:rsidRDefault="003853E5">
      <w:pPr>
        <w:spacing w:before="9" w:line="100" w:lineRule="exact"/>
        <w:rPr>
          <w:sz w:val="11"/>
          <w:szCs w:val="11"/>
        </w:rPr>
      </w:pPr>
    </w:p>
    <w:p w14:paraId="6CEA7F8F" w14:textId="77777777" w:rsidR="003853E5" w:rsidRDefault="003853E5">
      <w:pPr>
        <w:spacing w:line="200" w:lineRule="exact"/>
      </w:pPr>
    </w:p>
    <w:p w14:paraId="73CCE4BF" w14:textId="2CB76D7C" w:rsidR="003853E5" w:rsidRPr="000942DB" w:rsidRDefault="00DE52BB" w:rsidP="000942DB">
      <w:pPr>
        <w:spacing w:before="7"/>
        <w:ind w:left="1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du</w:t>
      </w:r>
      <w:r>
        <w:rPr>
          <w:rFonts w:ascii="Calibri" w:eastAsia="Calibri" w:hAnsi="Calibri" w:cs="Calibri"/>
          <w:b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on</w:t>
      </w:r>
    </w:p>
    <w:p w14:paraId="16707863" w14:textId="77777777" w:rsidR="003853E5" w:rsidRDefault="00DE52BB">
      <w:pPr>
        <w:spacing w:before="12"/>
        <w:ind w:right="360"/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iv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ph</w:t>
      </w:r>
      <w:r>
        <w:rPr>
          <w:rFonts w:ascii="Calibri" w:eastAsia="Calibri" w:hAnsi="Calibri" w:cs="Calibri"/>
          <w:b/>
          <w:sz w:val="22"/>
          <w:szCs w:val="22"/>
        </w:rPr>
        <w:t>-H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be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</w:t>
      </w:r>
      <w:r>
        <w:rPr>
          <w:rFonts w:ascii="Calibri" w:eastAsia="Calibri" w:hAnsi="Calibri" w:cs="Calibri"/>
          <w:b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- 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en</w:t>
      </w:r>
      <w:r>
        <w:rPr>
          <w:rFonts w:ascii="Calibri" w:eastAsia="Calibri" w:hAnsi="Calibri" w:cs="Calibri"/>
          <w:b/>
          <w:sz w:val="22"/>
          <w:szCs w:val="22"/>
        </w:rPr>
        <w:t>t</w:t>
      </w:r>
    </w:p>
    <w:p w14:paraId="73C73153" w14:textId="77777777" w:rsidR="003853E5" w:rsidRDefault="00DE52BB">
      <w:pPr>
        <w:spacing w:line="260" w:lineRule="exact"/>
        <w:ind w:right="361"/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o</w:t>
      </w:r>
    </w:p>
    <w:p w14:paraId="3BBC224E" w14:textId="77777777" w:rsidR="003853E5" w:rsidRDefault="00DE52BB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ve</w:t>
      </w:r>
      <w:r>
        <w:rPr>
          <w:rFonts w:ascii="Calibri" w:eastAsia="Calibri" w:hAnsi="Calibri" w:cs="Calibri"/>
          <w:sz w:val="22"/>
          <w:szCs w:val="22"/>
        </w:rPr>
        <w:t>rsi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G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h</w:t>
      </w:r>
    </w:p>
    <w:p w14:paraId="3B7CEC91" w14:textId="77777777" w:rsidR="003853E5" w:rsidRDefault="00DE52BB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istra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</w:p>
    <w:p w14:paraId="428C5589" w14:textId="77777777" w:rsidR="003853E5" w:rsidRDefault="003853E5">
      <w:pPr>
        <w:spacing w:before="5" w:line="240" w:lineRule="exact"/>
        <w:rPr>
          <w:sz w:val="24"/>
          <w:szCs w:val="24"/>
        </w:rPr>
      </w:pPr>
    </w:p>
    <w:p w14:paraId="1CBA40F6" w14:textId="77777777" w:rsidR="003853E5" w:rsidRDefault="00DE52BB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Hu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stit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</w:p>
    <w:p w14:paraId="305AEF31" w14:textId="77777777" w:rsidR="003853E5" w:rsidRDefault="00DE52BB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 in 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istra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an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ph</w:t>
      </w:r>
      <w:r>
        <w:rPr>
          <w:rFonts w:ascii="Calibri" w:eastAsia="Calibri" w:hAnsi="Calibri" w:cs="Calibri"/>
          <w:sz w:val="22"/>
          <w:szCs w:val="22"/>
        </w:rPr>
        <w:t>asis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</w:p>
    <w:p w14:paraId="2B96EBC4" w14:textId="77777777" w:rsidR="003853E5" w:rsidRDefault="003853E5">
      <w:pPr>
        <w:spacing w:before="3" w:line="240" w:lineRule="exact"/>
        <w:rPr>
          <w:sz w:val="24"/>
          <w:szCs w:val="24"/>
        </w:rPr>
      </w:pPr>
    </w:p>
    <w:p w14:paraId="34DEF1F1" w14:textId="2A8F9F37" w:rsidR="003853E5" w:rsidRPr="000942DB" w:rsidRDefault="00DE52BB" w:rsidP="000942DB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r’s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ist</w:t>
      </w: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14</w:t>
      </w:r>
    </w:p>
    <w:p w14:paraId="67F46F7C" w14:textId="77777777" w:rsidR="003853E5" w:rsidRDefault="00DE52BB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-1"/>
          <w:sz w:val="22"/>
          <w:szCs w:val="22"/>
        </w:rPr>
        <w:t>Se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ou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k: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II,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rial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cial</w:t>
      </w:r>
    </w:p>
    <w:p w14:paraId="2765C615" w14:textId="77777777" w:rsidR="003853E5" w:rsidRDefault="00DE52BB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axat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 II,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III,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eo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</w:p>
    <w:p w14:paraId="066CEBE6" w14:textId="77777777" w:rsidR="003853E5" w:rsidRDefault="003853E5">
      <w:pPr>
        <w:spacing w:before="11" w:line="260" w:lineRule="exact"/>
        <w:rPr>
          <w:sz w:val="26"/>
          <w:szCs w:val="26"/>
        </w:rPr>
      </w:pPr>
    </w:p>
    <w:p w14:paraId="456DE863" w14:textId="62DBCC95" w:rsidR="003853E5" w:rsidRPr="000942DB" w:rsidRDefault="00DE52BB" w:rsidP="000942DB">
      <w:pPr>
        <w:ind w:left="1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4"/>
          <w:szCs w:val="24"/>
        </w:rPr>
        <w:t>W</w:t>
      </w:r>
      <w:r>
        <w:rPr>
          <w:rFonts w:ascii="Calibri" w:eastAsia="Calibri" w:hAnsi="Calibri" w:cs="Calibri"/>
          <w:b/>
          <w:sz w:val="24"/>
          <w:szCs w:val="24"/>
        </w:rPr>
        <w:t>o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sz w:val="24"/>
          <w:szCs w:val="24"/>
        </w:rPr>
        <w:t>k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Ex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er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sz w:val="24"/>
          <w:szCs w:val="24"/>
        </w:rPr>
        <w:t>ce</w:t>
      </w:r>
    </w:p>
    <w:p w14:paraId="24790AB0" w14:textId="77777777" w:rsidR="003853E5" w:rsidRDefault="00DE52BB">
      <w:pPr>
        <w:spacing w:before="12"/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-1"/>
          <w:sz w:val="22"/>
          <w:szCs w:val="22"/>
        </w:rPr>
        <w:t>Jun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oun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</w:t>
      </w:r>
      <w:r>
        <w:rPr>
          <w:rFonts w:ascii="Calibri" w:eastAsia="Calibri" w:hAnsi="Calibri" w:cs="Calibri"/>
          <w:b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Ma</w:t>
      </w:r>
      <w:r>
        <w:rPr>
          <w:rFonts w:ascii="Calibri" w:eastAsia="Calibri" w:hAnsi="Calibri" w:cs="Calibri"/>
          <w:b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-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12</w:t>
      </w:r>
    </w:p>
    <w:p w14:paraId="529BCAEB" w14:textId="77777777" w:rsidR="003853E5" w:rsidRDefault="00DE52BB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FA</w:t>
      </w:r>
      <w:r>
        <w:rPr>
          <w:rFonts w:ascii="Calibri" w:eastAsia="Calibri" w:hAnsi="Calibri" w:cs="Calibri"/>
          <w:sz w:val="22"/>
          <w:szCs w:val="22"/>
        </w:rPr>
        <w:t>CT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G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p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c.</w:t>
      </w: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</w:t>
      </w:r>
      <w:r>
        <w:rPr>
          <w:rFonts w:ascii="Calibri" w:eastAsia="Calibri" w:hAnsi="Calibri" w:cs="Calibri"/>
          <w:spacing w:val="4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sissa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a,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ario</w:t>
      </w:r>
    </w:p>
    <w:p w14:paraId="3DC47010" w14:textId="77777777" w:rsidR="003853E5" w:rsidRDefault="003853E5">
      <w:pPr>
        <w:spacing w:before="11" w:line="260" w:lineRule="exact"/>
        <w:rPr>
          <w:sz w:val="26"/>
          <w:szCs w:val="26"/>
        </w:rPr>
      </w:pPr>
    </w:p>
    <w:p w14:paraId="340BF5B9" w14:textId="77777777" w:rsidR="003853E5" w:rsidRDefault="00DE52BB">
      <w:pPr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a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tax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th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>als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stit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49DE80DD" w14:textId="77777777" w:rsidR="003853E5" w:rsidRDefault="00DE52BB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Aud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fra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fra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eve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%</w:t>
      </w:r>
    </w:p>
    <w:p w14:paraId="78028323" w14:textId="77777777" w:rsidR="003853E5" w:rsidRDefault="00DE52BB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ve</w:t>
      </w:r>
      <w:r>
        <w:rPr>
          <w:rFonts w:ascii="Calibri" w:eastAsia="Calibri" w:hAnsi="Calibri" w:cs="Calibri"/>
          <w:sz w:val="22"/>
          <w:szCs w:val="22"/>
        </w:rPr>
        <w:t>sti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iled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mm</w:t>
      </w:r>
      <w:r>
        <w:rPr>
          <w:rFonts w:ascii="Calibri" w:eastAsia="Calibri" w:hAnsi="Calibri" w:cs="Calibri"/>
          <w:sz w:val="22"/>
          <w:szCs w:val="22"/>
        </w:rPr>
        <w:t>ari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ata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3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</w:p>
    <w:p w14:paraId="136DC24A" w14:textId="77777777" w:rsidR="003853E5" w:rsidRDefault="00DE52BB">
      <w:pPr>
        <w:ind w:left="8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nu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ice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(IR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)</w:t>
      </w:r>
    </w:p>
    <w:p w14:paraId="74C34C00" w14:textId="77777777" w:rsidR="003853E5" w:rsidRDefault="00DE52BB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clie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h fi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cial stat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</w:p>
    <w:p w14:paraId="034781E8" w14:textId="77777777" w:rsidR="003853E5" w:rsidRDefault="003853E5">
      <w:pPr>
        <w:spacing w:before="4" w:line="260" w:lineRule="exact"/>
        <w:rPr>
          <w:sz w:val="26"/>
          <w:szCs w:val="26"/>
        </w:rPr>
      </w:pPr>
    </w:p>
    <w:p w14:paraId="694F55F4" w14:textId="77777777" w:rsidR="003853E5" w:rsidRDefault="00DE52BB">
      <w:pPr>
        <w:spacing w:before="22"/>
        <w:ind w:left="79" w:right="68"/>
        <w:jc w:val="center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spacing w:val="-1"/>
        </w:rPr>
        <w:t>N</w:t>
      </w:r>
      <w:r>
        <w:rPr>
          <w:rFonts w:ascii="Century Gothic" w:eastAsia="Century Gothic" w:hAnsi="Century Gothic" w:cs="Century Gothic"/>
          <w:b/>
        </w:rPr>
        <w:t>eed</w:t>
      </w:r>
      <w:r>
        <w:rPr>
          <w:rFonts w:ascii="Century Gothic" w:eastAsia="Century Gothic" w:hAnsi="Century Gothic" w:cs="Century Gothic"/>
          <w:b/>
          <w:spacing w:val="-3"/>
        </w:rPr>
        <w:t xml:space="preserve"> </w:t>
      </w:r>
      <w:r>
        <w:rPr>
          <w:rFonts w:ascii="Century Gothic" w:eastAsia="Century Gothic" w:hAnsi="Century Gothic" w:cs="Century Gothic"/>
          <w:b/>
        </w:rPr>
        <w:t>mo</w:t>
      </w:r>
      <w:r>
        <w:rPr>
          <w:rFonts w:ascii="Century Gothic" w:eastAsia="Century Gothic" w:hAnsi="Century Gothic" w:cs="Century Gothic"/>
          <w:b/>
          <w:spacing w:val="1"/>
        </w:rPr>
        <w:t>r</w:t>
      </w:r>
      <w:r>
        <w:rPr>
          <w:rFonts w:ascii="Century Gothic" w:eastAsia="Century Gothic" w:hAnsi="Century Gothic" w:cs="Century Gothic"/>
          <w:b/>
        </w:rPr>
        <w:t>e</w:t>
      </w:r>
      <w:r>
        <w:rPr>
          <w:rFonts w:ascii="Century Gothic" w:eastAsia="Century Gothic" w:hAnsi="Century Gothic" w:cs="Century Gothic"/>
          <w:b/>
          <w:spacing w:val="-3"/>
        </w:rPr>
        <w:t xml:space="preserve"> </w:t>
      </w:r>
      <w:r>
        <w:rPr>
          <w:rFonts w:ascii="Century Gothic" w:eastAsia="Century Gothic" w:hAnsi="Century Gothic" w:cs="Century Gothic"/>
          <w:b/>
        </w:rPr>
        <w:t>hel</w:t>
      </w:r>
      <w:r>
        <w:rPr>
          <w:rFonts w:ascii="Century Gothic" w:eastAsia="Century Gothic" w:hAnsi="Century Gothic" w:cs="Century Gothic"/>
          <w:b/>
          <w:spacing w:val="3"/>
        </w:rPr>
        <w:t>p</w:t>
      </w:r>
      <w:r>
        <w:rPr>
          <w:rFonts w:ascii="Century Gothic" w:eastAsia="Century Gothic" w:hAnsi="Century Gothic" w:cs="Century Gothic"/>
          <w:b/>
        </w:rPr>
        <w:t>?</w:t>
      </w:r>
      <w:r>
        <w:rPr>
          <w:rFonts w:ascii="Century Gothic" w:eastAsia="Century Gothic" w:hAnsi="Century Gothic" w:cs="Century Gothic"/>
          <w:b/>
          <w:spacing w:val="-7"/>
        </w:rPr>
        <w:t xml:space="preserve"> </w:t>
      </w:r>
      <w:r>
        <w:rPr>
          <w:rFonts w:ascii="Century Gothic" w:eastAsia="Century Gothic" w:hAnsi="Century Gothic" w:cs="Century Gothic"/>
          <w:spacing w:val="2"/>
        </w:rPr>
        <w:t>V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  <w:spacing w:val="-1"/>
        </w:rPr>
        <w:t>s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  <w:spacing w:val="-1"/>
        </w:rPr>
        <w:t>u</w:t>
      </w:r>
      <w:r>
        <w:rPr>
          <w:rFonts w:ascii="Century Gothic" w:eastAsia="Century Gothic" w:hAnsi="Century Gothic" w:cs="Century Gothic"/>
        </w:rPr>
        <w:t>s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n</w:t>
      </w:r>
      <w:r>
        <w:rPr>
          <w:rFonts w:ascii="Century Gothic" w:eastAsia="Century Gothic" w:hAnsi="Century Gothic" w:cs="Century Gothic"/>
          <w:spacing w:val="-1"/>
        </w:rPr>
        <w:t xml:space="preserve"> G</w:t>
      </w:r>
      <w:r>
        <w:rPr>
          <w:rFonts w:ascii="Century Gothic" w:eastAsia="Century Gothic" w:hAnsi="Century Gothic" w:cs="Century Gothic"/>
          <w:spacing w:val="1"/>
        </w:rPr>
        <w:t>H</w:t>
      </w:r>
      <w:r>
        <w:rPr>
          <w:rFonts w:ascii="Century Gothic" w:eastAsia="Century Gothic" w:hAnsi="Century Gothic" w:cs="Century Gothic"/>
        </w:rPr>
        <w:t>108</w:t>
      </w:r>
      <w:r>
        <w:rPr>
          <w:rFonts w:ascii="Century Gothic" w:eastAsia="Century Gothic" w:hAnsi="Century Gothic" w:cs="Century Gothic"/>
          <w:spacing w:val="-6"/>
        </w:rPr>
        <w:t xml:space="preserve"> </w:t>
      </w:r>
      <w:r>
        <w:rPr>
          <w:rFonts w:ascii="Century Gothic" w:eastAsia="Century Gothic" w:hAnsi="Century Gothic" w:cs="Century Gothic"/>
        </w:rPr>
        <w:t>|</w:t>
      </w:r>
      <w:r>
        <w:rPr>
          <w:rFonts w:ascii="Century Gothic" w:eastAsia="Century Gothic" w:hAnsi="Century Gothic" w:cs="Century Gothic"/>
          <w:spacing w:val="2"/>
        </w:rPr>
        <w:t xml:space="preserve"> </w:t>
      </w:r>
      <w:r>
        <w:rPr>
          <w:rFonts w:ascii="Century Gothic" w:eastAsia="Century Gothic" w:hAnsi="Century Gothic" w:cs="Century Gothic"/>
          <w:spacing w:val="-1"/>
        </w:rPr>
        <w:t>C</w:t>
      </w:r>
      <w:r>
        <w:rPr>
          <w:rFonts w:ascii="Century Gothic" w:eastAsia="Century Gothic" w:hAnsi="Century Gothic" w:cs="Century Gothic"/>
          <w:spacing w:val="1"/>
        </w:rPr>
        <w:t>all</w:t>
      </w:r>
      <w:r>
        <w:rPr>
          <w:rFonts w:ascii="Century Gothic" w:eastAsia="Century Gothic" w:hAnsi="Century Gothic" w:cs="Century Gothic"/>
        </w:rPr>
        <w:t>:</w:t>
      </w:r>
      <w:r>
        <w:rPr>
          <w:rFonts w:ascii="Century Gothic" w:eastAsia="Century Gothic" w:hAnsi="Century Gothic" w:cs="Century Gothic"/>
          <w:spacing w:val="-6"/>
        </w:rPr>
        <w:t xml:space="preserve"> </w:t>
      </w:r>
      <w:r>
        <w:rPr>
          <w:rFonts w:ascii="Century Gothic" w:eastAsia="Century Gothic" w:hAnsi="Century Gothic" w:cs="Century Gothic"/>
        </w:rPr>
        <w:t>4</w:t>
      </w:r>
      <w:r>
        <w:rPr>
          <w:rFonts w:ascii="Century Gothic" w:eastAsia="Century Gothic" w:hAnsi="Century Gothic" w:cs="Century Gothic"/>
          <w:spacing w:val="2"/>
        </w:rPr>
        <w:t>1</w:t>
      </w:r>
      <w:r>
        <w:rPr>
          <w:rFonts w:ascii="Century Gothic" w:eastAsia="Century Gothic" w:hAnsi="Century Gothic" w:cs="Century Gothic"/>
        </w:rPr>
        <w:t>6</w:t>
      </w:r>
      <w:r>
        <w:rPr>
          <w:rFonts w:ascii="Century Gothic" w:eastAsia="Century Gothic" w:hAnsi="Century Gothic" w:cs="Century Gothic"/>
          <w:spacing w:val="1"/>
        </w:rPr>
        <w:t>-</w:t>
      </w:r>
      <w:r>
        <w:rPr>
          <w:rFonts w:ascii="Century Gothic" w:eastAsia="Century Gothic" w:hAnsi="Century Gothic" w:cs="Century Gothic"/>
        </w:rPr>
        <w:t>798</w:t>
      </w:r>
      <w:r>
        <w:rPr>
          <w:rFonts w:ascii="Century Gothic" w:eastAsia="Century Gothic" w:hAnsi="Century Gothic" w:cs="Century Gothic"/>
          <w:spacing w:val="3"/>
        </w:rPr>
        <w:t>-</w:t>
      </w:r>
      <w:r>
        <w:rPr>
          <w:rFonts w:ascii="Century Gothic" w:eastAsia="Century Gothic" w:hAnsi="Century Gothic" w:cs="Century Gothic"/>
        </w:rPr>
        <w:t>1331</w:t>
      </w:r>
      <w:r>
        <w:rPr>
          <w:rFonts w:ascii="Century Gothic" w:eastAsia="Century Gothic" w:hAnsi="Century Gothic" w:cs="Century Gothic"/>
          <w:spacing w:val="-12"/>
        </w:rPr>
        <w:t xml:space="preserve"> </w:t>
      </w:r>
      <w:r>
        <w:rPr>
          <w:rFonts w:ascii="Century Gothic" w:eastAsia="Century Gothic" w:hAnsi="Century Gothic" w:cs="Century Gothic"/>
        </w:rPr>
        <w:t>ex</w:t>
      </w:r>
      <w:r>
        <w:rPr>
          <w:rFonts w:ascii="Century Gothic" w:eastAsia="Century Gothic" w:hAnsi="Century Gothic" w:cs="Century Gothic"/>
          <w:spacing w:val="2"/>
        </w:rPr>
        <w:t>t</w:t>
      </w:r>
      <w:r>
        <w:rPr>
          <w:rFonts w:ascii="Century Gothic" w:eastAsia="Century Gothic" w:hAnsi="Century Gothic" w:cs="Century Gothic"/>
        </w:rPr>
        <w:t>.</w:t>
      </w:r>
      <w:r>
        <w:rPr>
          <w:rFonts w:ascii="Century Gothic" w:eastAsia="Century Gothic" w:hAnsi="Century Gothic" w:cs="Century Gothic"/>
          <w:spacing w:val="-3"/>
        </w:rPr>
        <w:t xml:space="preserve"> </w:t>
      </w:r>
      <w:r>
        <w:rPr>
          <w:rFonts w:ascii="Century Gothic" w:eastAsia="Century Gothic" w:hAnsi="Century Gothic" w:cs="Century Gothic"/>
        </w:rPr>
        <w:t>6288</w:t>
      </w:r>
      <w:r>
        <w:rPr>
          <w:rFonts w:ascii="Century Gothic" w:eastAsia="Century Gothic" w:hAnsi="Century Gothic" w:cs="Century Gothic"/>
          <w:spacing w:val="-4"/>
        </w:rPr>
        <w:t xml:space="preserve"> </w:t>
      </w:r>
      <w:r>
        <w:rPr>
          <w:rFonts w:ascii="Century Gothic" w:eastAsia="Century Gothic" w:hAnsi="Century Gothic" w:cs="Century Gothic"/>
        </w:rPr>
        <w:t xml:space="preserve">| </w:t>
      </w:r>
      <w:r>
        <w:rPr>
          <w:rFonts w:ascii="Century Gothic" w:eastAsia="Century Gothic" w:hAnsi="Century Gothic" w:cs="Century Gothic"/>
          <w:spacing w:val="1"/>
        </w:rPr>
        <w:t>E</w:t>
      </w:r>
      <w:r>
        <w:rPr>
          <w:rFonts w:ascii="Century Gothic" w:eastAsia="Century Gothic" w:hAnsi="Century Gothic" w:cs="Century Gothic"/>
        </w:rPr>
        <w:t>m</w:t>
      </w:r>
      <w:r>
        <w:rPr>
          <w:rFonts w:ascii="Century Gothic" w:eastAsia="Century Gothic" w:hAnsi="Century Gothic" w:cs="Century Gothic"/>
          <w:spacing w:val="1"/>
        </w:rPr>
        <w:t>ail</w:t>
      </w:r>
      <w:r>
        <w:rPr>
          <w:rFonts w:ascii="Century Gothic" w:eastAsia="Century Gothic" w:hAnsi="Century Gothic" w:cs="Century Gothic"/>
        </w:rPr>
        <w:t>:</w:t>
      </w:r>
      <w:r>
        <w:rPr>
          <w:rFonts w:ascii="Century Gothic" w:eastAsia="Century Gothic" w:hAnsi="Century Gothic" w:cs="Century Gothic"/>
          <w:spacing w:val="-6"/>
        </w:rPr>
        <w:t xml:space="preserve"> </w:t>
      </w:r>
      <w:hyperlink r:id="rId6">
        <w:r>
          <w:rPr>
            <w:rFonts w:ascii="Century Gothic" w:eastAsia="Century Gothic" w:hAnsi="Century Gothic" w:cs="Century Gothic"/>
            <w:color w:val="0000FF"/>
            <w:spacing w:val="1"/>
            <w:w w:val="99"/>
            <w:u w:val="single" w:color="0000FF"/>
          </w:rPr>
          <w:t>ca</w:t>
        </w:r>
        <w:r>
          <w:rPr>
            <w:rFonts w:ascii="Century Gothic" w:eastAsia="Century Gothic" w:hAnsi="Century Gothic" w:cs="Century Gothic"/>
            <w:color w:val="0000FF"/>
            <w:w w:val="99"/>
            <w:u w:val="single" w:color="0000FF"/>
          </w:rPr>
          <w:t>reer@g</w:t>
        </w:r>
        <w:r>
          <w:rPr>
            <w:rFonts w:ascii="Century Gothic" w:eastAsia="Century Gothic" w:hAnsi="Century Gothic" w:cs="Century Gothic"/>
            <w:color w:val="0000FF"/>
            <w:spacing w:val="1"/>
            <w:w w:val="99"/>
            <w:u w:val="single" w:color="0000FF"/>
          </w:rPr>
          <w:t>u</w:t>
        </w:r>
        <w:r>
          <w:rPr>
            <w:rFonts w:ascii="Century Gothic" w:eastAsia="Century Gothic" w:hAnsi="Century Gothic" w:cs="Century Gothic"/>
            <w:color w:val="0000FF"/>
            <w:w w:val="99"/>
            <w:u w:val="single" w:color="0000FF"/>
          </w:rPr>
          <w:t>e</w:t>
        </w:r>
        <w:r>
          <w:rPr>
            <w:rFonts w:ascii="Century Gothic" w:eastAsia="Century Gothic" w:hAnsi="Century Gothic" w:cs="Century Gothic"/>
            <w:color w:val="0000FF"/>
            <w:spacing w:val="1"/>
            <w:w w:val="99"/>
            <w:u w:val="single" w:color="0000FF"/>
          </w:rPr>
          <w:t>lphh</w:t>
        </w:r>
        <w:r>
          <w:rPr>
            <w:rFonts w:ascii="Century Gothic" w:eastAsia="Century Gothic" w:hAnsi="Century Gothic" w:cs="Century Gothic"/>
            <w:color w:val="0000FF"/>
            <w:spacing w:val="-1"/>
            <w:w w:val="99"/>
            <w:u w:val="single" w:color="0000FF"/>
          </w:rPr>
          <w:t>u</w:t>
        </w:r>
        <w:r>
          <w:rPr>
            <w:rFonts w:ascii="Century Gothic" w:eastAsia="Century Gothic" w:hAnsi="Century Gothic" w:cs="Century Gothic"/>
            <w:color w:val="0000FF"/>
            <w:w w:val="99"/>
            <w:u w:val="single" w:color="0000FF"/>
          </w:rPr>
          <w:t>m</w:t>
        </w:r>
        <w:r>
          <w:rPr>
            <w:rFonts w:ascii="Century Gothic" w:eastAsia="Century Gothic" w:hAnsi="Century Gothic" w:cs="Century Gothic"/>
            <w:color w:val="0000FF"/>
            <w:spacing w:val="1"/>
            <w:w w:val="99"/>
            <w:u w:val="single" w:color="0000FF"/>
          </w:rPr>
          <w:t>b</w:t>
        </w:r>
        <w:r>
          <w:rPr>
            <w:rFonts w:ascii="Century Gothic" w:eastAsia="Century Gothic" w:hAnsi="Century Gothic" w:cs="Century Gothic"/>
            <w:color w:val="0000FF"/>
            <w:w w:val="99"/>
            <w:u w:val="single" w:color="0000FF"/>
          </w:rPr>
          <w:t>e</w:t>
        </w:r>
        <w:r>
          <w:rPr>
            <w:rFonts w:ascii="Century Gothic" w:eastAsia="Century Gothic" w:hAnsi="Century Gothic" w:cs="Century Gothic"/>
            <w:color w:val="0000FF"/>
            <w:spacing w:val="2"/>
            <w:w w:val="99"/>
            <w:u w:val="single" w:color="0000FF"/>
          </w:rPr>
          <w:t>r</w:t>
        </w:r>
        <w:r>
          <w:rPr>
            <w:rFonts w:ascii="Century Gothic" w:eastAsia="Century Gothic" w:hAnsi="Century Gothic" w:cs="Century Gothic"/>
            <w:color w:val="0000FF"/>
            <w:spacing w:val="-2"/>
            <w:w w:val="99"/>
            <w:u w:val="single" w:color="0000FF"/>
          </w:rPr>
          <w:t>.</w:t>
        </w:r>
        <w:r>
          <w:rPr>
            <w:rFonts w:ascii="Century Gothic" w:eastAsia="Century Gothic" w:hAnsi="Century Gothic" w:cs="Century Gothic"/>
            <w:color w:val="0000FF"/>
            <w:spacing w:val="1"/>
            <w:w w:val="99"/>
            <w:u w:val="single" w:color="0000FF"/>
          </w:rPr>
          <w:t>c</w:t>
        </w:r>
        <w:r>
          <w:rPr>
            <w:rFonts w:ascii="Century Gothic" w:eastAsia="Century Gothic" w:hAnsi="Century Gothic" w:cs="Century Gothic"/>
            <w:color w:val="0000FF"/>
            <w:w w:val="99"/>
            <w:u w:val="single" w:color="0000FF"/>
          </w:rPr>
          <w:t>a</w:t>
        </w:r>
      </w:hyperlink>
    </w:p>
    <w:p w14:paraId="23A16615" w14:textId="77777777" w:rsidR="003853E5" w:rsidRDefault="00DE52BB">
      <w:pPr>
        <w:spacing w:before="38"/>
        <w:ind w:left="2262" w:right="2248"/>
        <w:jc w:val="center"/>
        <w:rPr>
          <w:rFonts w:ascii="Century Gothic" w:eastAsia="Century Gothic" w:hAnsi="Century Gothic" w:cs="Century Gothic"/>
        </w:rPr>
        <w:sectPr w:rsidR="003853E5">
          <w:type w:val="continuous"/>
          <w:pgSz w:w="12240" w:h="15840"/>
          <w:pgMar w:top="960" w:right="1080" w:bottom="280" w:left="1320" w:header="720" w:footer="720" w:gutter="0"/>
          <w:cols w:space="720"/>
        </w:sectPr>
      </w:pPr>
      <w:r>
        <w:rPr>
          <w:rFonts w:ascii="Century Gothic" w:eastAsia="Century Gothic" w:hAnsi="Century Gothic" w:cs="Century Gothic"/>
        </w:rPr>
        <w:t>J</w:t>
      </w:r>
      <w:r>
        <w:rPr>
          <w:rFonts w:ascii="Century Gothic" w:eastAsia="Century Gothic" w:hAnsi="Century Gothic" w:cs="Century Gothic"/>
          <w:spacing w:val="-1"/>
        </w:rPr>
        <w:t>o</w:t>
      </w:r>
      <w:r>
        <w:rPr>
          <w:rFonts w:ascii="Century Gothic" w:eastAsia="Century Gothic" w:hAnsi="Century Gothic" w:cs="Century Gothic"/>
        </w:rPr>
        <w:t>b</w:t>
      </w:r>
      <w:r>
        <w:rPr>
          <w:rFonts w:ascii="Century Gothic" w:eastAsia="Century Gothic" w:hAnsi="Century Gothic" w:cs="Century Gothic"/>
          <w:spacing w:val="-3"/>
        </w:rPr>
        <w:t xml:space="preserve"> </w:t>
      </w:r>
      <w:r>
        <w:rPr>
          <w:rFonts w:ascii="Century Gothic" w:eastAsia="Century Gothic" w:hAnsi="Century Gothic" w:cs="Century Gothic"/>
          <w:spacing w:val="1"/>
        </w:rPr>
        <w:t>an</w:t>
      </w:r>
      <w:r>
        <w:rPr>
          <w:rFonts w:ascii="Century Gothic" w:eastAsia="Century Gothic" w:hAnsi="Century Gothic" w:cs="Century Gothic"/>
        </w:rPr>
        <w:t>d</w:t>
      </w:r>
      <w:r>
        <w:rPr>
          <w:rFonts w:ascii="Century Gothic" w:eastAsia="Century Gothic" w:hAnsi="Century Gothic" w:cs="Century Gothic"/>
          <w:spacing w:val="-4"/>
        </w:rPr>
        <w:t xml:space="preserve"> </w:t>
      </w:r>
      <w:r>
        <w:rPr>
          <w:rFonts w:ascii="Century Gothic" w:eastAsia="Century Gothic" w:hAnsi="Century Gothic" w:cs="Century Gothic"/>
        </w:rPr>
        <w:t>P</w:t>
      </w:r>
      <w:r>
        <w:rPr>
          <w:rFonts w:ascii="Century Gothic" w:eastAsia="Century Gothic" w:hAnsi="Century Gothic" w:cs="Century Gothic"/>
          <w:spacing w:val="1"/>
        </w:rPr>
        <w:t>lac</w:t>
      </w:r>
      <w:r>
        <w:rPr>
          <w:rFonts w:ascii="Century Gothic" w:eastAsia="Century Gothic" w:hAnsi="Century Gothic" w:cs="Century Gothic"/>
        </w:rPr>
        <w:t>eme</w:t>
      </w:r>
      <w:r>
        <w:rPr>
          <w:rFonts w:ascii="Century Gothic" w:eastAsia="Century Gothic" w:hAnsi="Century Gothic" w:cs="Century Gothic"/>
          <w:spacing w:val="1"/>
        </w:rPr>
        <w:t>n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9"/>
        </w:rPr>
        <w:t xml:space="preserve"> </w:t>
      </w:r>
      <w:r>
        <w:rPr>
          <w:rFonts w:ascii="Century Gothic" w:eastAsia="Century Gothic" w:hAnsi="Century Gothic" w:cs="Century Gothic"/>
        </w:rPr>
        <w:t>P</w:t>
      </w:r>
      <w:r>
        <w:rPr>
          <w:rFonts w:ascii="Century Gothic" w:eastAsia="Century Gothic" w:hAnsi="Century Gothic" w:cs="Century Gothic"/>
          <w:spacing w:val="-1"/>
        </w:rPr>
        <w:t>o</w:t>
      </w:r>
      <w:r>
        <w:rPr>
          <w:rFonts w:ascii="Century Gothic" w:eastAsia="Century Gothic" w:hAnsi="Century Gothic" w:cs="Century Gothic"/>
        </w:rPr>
        <w:t>r</w:t>
      </w:r>
      <w:r>
        <w:rPr>
          <w:rFonts w:ascii="Century Gothic" w:eastAsia="Century Gothic" w:hAnsi="Century Gothic" w:cs="Century Gothic"/>
          <w:spacing w:val="2"/>
        </w:rPr>
        <w:t>t</w:t>
      </w:r>
      <w:r>
        <w:rPr>
          <w:rFonts w:ascii="Century Gothic" w:eastAsia="Century Gothic" w:hAnsi="Century Gothic" w:cs="Century Gothic"/>
          <w:spacing w:val="1"/>
        </w:rPr>
        <w:t>al</w:t>
      </w:r>
      <w:r>
        <w:rPr>
          <w:rFonts w:ascii="Century Gothic" w:eastAsia="Century Gothic" w:hAnsi="Century Gothic" w:cs="Century Gothic"/>
        </w:rPr>
        <w:t>:</w:t>
      </w:r>
      <w:r>
        <w:rPr>
          <w:rFonts w:ascii="Century Gothic" w:eastAsia="Century Gothic" w:hAnsi="Century Gothic" w:cs="Century Gothic"/>
          <w:spacing w:val="-8"/>
        </w:rPr>
        <w:t xml:space="preserve"> </w:t>
      </w:r>
      <w:r>
        <w:rPr>
          <w:rFonts w:ascii="Century Gothic" w:eastAsia="Century Gothic" w:hAnsi="Century Gothic" w:cs="Century Gothic"/>
          <w:w w:val="99"/>
        </w:rPr>
        <w:t>g</w:t>
      </w:r>
      <w:r>
        <w:rPr>
          <w:rFonts w:ascii="Century Gothic" w:eastAsia="Century Gothic" w:hAnsi="Century Gothic" w:cs="Century Gothic"/>
          <w:spacing w:val="1"/>
          <w:w w:val="99"/>
        </w:rPr>
        <w:t>h</w:t>
      </w:r>
      <w:r>
        <w:rPr>
          <w:rFonts w:ascii="Century Gothic" w:eastAsia="Century Gothic" w:hAnsi="Century Gothic" w:cs="Century Gothic"/>
          <w:spacing w:val="2"/>
          <w:w w:val="99"/>
        </w:rPr>
        <w:t>w</w:t>
      </w:r>
      <w:r>
        <w:rPr>
          <w:rFonts w:ascii="Century Gothic" w:eastAsia="Century Gothic" w:hAnsi="Century Gothic" w:cs="Century Gothic"/>
          <w:spacing w:val="-1"/>
          <w:w w:val="99"/>
        </w:rPr>
        <w:t>o</w:t>
      </w:r>
      <w:r>
        <w:rPr>
          <w:rFonts w:ascii="Century Gothic" w:eastAsia="Century Gothic" w:hAnsi="Century Gothic" w:cs="Century Gothic"/>
          <w:w w:val="99"/>
        </w:rPr>
        <w:t>r</w:t>
      </w:r>
      <w:r>
        <w:rPr>
          <w:rFonts w:ascii="Century Gothic" w:eastAsia="Century Gothic" w:hAnsi="Century Gothic" w:cs="Century Gothic"/>
          <w:spacing w:val="1"/>
          <w:w w:val="99"/>
        </w:rPr>
        <w:t>k</w:t>
      </w:r>
      <w:r>
        <w:rPr>
          <w:rFonts w:ascii="Century Gothic" w:eastAsia="Century Gothic" w:hAnsi="Century Gothic" w:cs="Century Gothic"/>
          <w:spacing w:val="2"/>
          <w:w w:val="99"/>
        </w:rPr>
        <w:t>s</w:t>
      </w:r>
      <w:r>
        <w:rPr>
          <w:rFonts w:ascii="Century Gothic" w:eastAsia="Century Gothic" w:hAnsi="Century Gothic" w:cs="Century Gothic"/>
          <w:spacing w:val="-2"/>
          <w:w w:val="99"/>
        </w:rPr>
        <w:t>.</w:t>
      </w:r>
      <w:r>
        <w:rPr>
          <w:rFonts w:ascii="Century Gothic" w:eastAsia="Century Gothic" w:hAnsi="Century Gothic" w:cs="Century Gothic"/>
          <w:spacing w:val="3"/>
          <w:w w:val="99"/>
        </w:rPr>
        <w:t>g</w:t>
      </w:r>
      <w:r>
        <w:rPr>
          <w:rFonts w:ascii="Century Gothic" w:eastAsia="Century Gothic" w:hAnsi="Century Gothic" w:cs="Century Gothic"/>
          <w:spacing w:val="-1"/>
          <w:w w:val="99"/>
        </w:rPr>
        <w:t>u</w:t>
      </w:r>
      <w:r>
        <w:rPr>
          <w:rFonts w:ascii="Century Gothic" w:eastAsia="Century Gothic" w:hAnsi="Century Gothic" w:cs="Century Gothic"/>
          <w:w w:val="99"/>
        </w:rPr>
        <w:t>e</w:t>
      </w:r>
      <w:r>
        <w:rPr>
          <w:rFonts w:ascii="Century Gothic" w:eastAsia="Century Gothic" w:hAnsi="Century Gothic" w:cs="Century Gothic"/>
          <w:spacing w:val="1"/>
          <w:w w:val="99"/>
        </w:rPr>
        <w:t>lphh</w:t>
      </w:r>
      <w:r>
        <w:rPr>
          <w:rFonts w:ascii="Century Gothic" w:eastAsia="Century Gothic" w:hAnsi="Century Gothic" w:cs="Century Gothic"/>
          <w:spacing w:val="-1"/>
          <w:w w:val="99"/>
        </w:rPr>
        <w:t>u</w:t>
      </w:r>
      <w:r>
        <w:rPr>
          <w:rFonts w:ascii="Century Gothic" w:eastAsia="Century Gothic" w:hAnsi="Century Gothic" w:cs="Century Gothic"/>
          <w:w w:val="99"/>
        </w:rPr>
        <w:t>m</w:t>
      </w:r>
      <w:r>
        <w:rPr>
          <w:rFonts w:ascii="Century Gothic" w:eastAsia="Century Gothic" w:hAnsi="Century Gothic" w:cs="Century Gothic"/>
          <w:spacing w:val="3"/>
          <w:w w:val="99"/>
        </w:rPr>
        <w:t>b</w:t>
      </w:r>
      <w:r>
        <w:rPr>
          <w:rFonts w:ascii="Century Gothic" w:eastAsia="Century Gothic" w:hAnsi="Century Gothic" w:cs="Century Gothic"/>
          <w:w w:val="99"/>
        </w:rPr>
        <w:t>er</w:t>
      </w:r>
      <w:r>
        <w:rPr>
          <w:rFonts w:ascii="Century Gothic" w:eastAsia="Century Gothic" w:hAnsi="Century Gothic" w:cs="Century Gothic"/>
          <w:spacing w:val="-2"/>
          <w:w w:val="99"/>
        </w:rPr>
        <w:t>.</w:t>
      </w:r>
      <w:r>
        <w:rPr>
          <w:rFonts w:ascii="Century Gothic" w:eastAsia="Century Gothic" w:hAnsi="Century Gothic" w:cs="Century Gothic"/>
          <w:spacing w:val="1"/>
          <w:w w:val="99"/>
        </w:rPr>
        <w:t>c</w:t>
      </w:r>
      <w:r>
        <w:rPr>
          <w:rFonts w:ascii="Century Gothic" w:eastAsia="Century Gothic" w:hAnsi="Century Gothic" w:cs="Century Gothic"/>
          <w:w w:val="99"/>
        </w:rPr>
        <w:t>a</w:t>
      </w:r>
    </w:p>
    <w:p w14:paraId="01D60874" w14:textId="77777777" w:rsidR="003853E5" w:rsidRDefault="00DE52BB">
      <w:pPr>
        <w:spacing w:before="53"/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lastRenderedPageBreak/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Se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ic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iv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(C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)</w:t>
      </w: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</w:t>
      </w:r>
      <w:r>
        <w:rPr>
          <w:rFonts w:ascii="Calibri" w:eastAsia="Calibri" w:hAnsi="Calibri" w:cs="Calibri"/>
          <w:b/>
          <w:spacing w:val="4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Sep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be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-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12</w:t>
      </w:r>
    </w:p>
    <w:p w14:paraId="0B0EEEEF" w14:textId="77777777" w:rsidR="003853E5" w:rsidRDefault="00DE52BB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Tr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o</w:t>
      </w:r>
    </w:p>
    <w:p w14:paraId="56F1016B" w14:textId="77777777" w:rsidR="003853E5" w:rsidRDefault="003853E5">
      <w:pPr>
        <w:spacing w:before="13" w:line="260" w:lineRule="exact"/>
        <w:rPr>
          <w:sz w:val="26"/>
          <w:szCs w:val="26"/>
        </w:rPr>
      </w:pPr>
    </w:p>
    <w:p w14:paraId="76D05859" w14:textId="77777777" w:rsidR="003853E5" w:rsidRDefault="00DE52BB">
      <w:pPr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ac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 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</w:p>
    <w:p w14:paraId="31DA543B" w14:textId="77777777" w:rsidR="003853E5" w:rsidRDefault="00DE52BB">
      <w:pPr>
        <w:spacing w:before="2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ld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odu</w:t>
      </w:r>
      <w:r>
        <w:rPr>
          <w:rFonts w:ascii="Calibri" w:eastAsia="Calibri" w:hAnsi="Calibri" w:cs="Calibri"/>
          <w:sz w:val="22"/>
          <w:szCs w:val="22"/>
        </w:rPr>
        <w:t>cts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z w:val="22"/>
          <w:szCs w:val="22"/>
        </w:rPr>
        <w:t>rs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 s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cific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sa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1FDE25B1" w14:textId="77777777" w:rsidR="003853E5" w:rsidRDefault="00DE52BB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tified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ect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clie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ts,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ve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cli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ts</w:t>
      </w:r>
    </w:p>
    <w:p w14:paraId="2858AB01" w14:textId="77777777" w:rsidR="003853E5" w:rsidRDefault="00DE52BB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ch 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an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>cti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b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pacing w:val="-2"/>
          <w:sz w:val="22"/>
          <w:szCs w:val="22"/>
        </w:rPr>
        <w:t>5</w:t>
      </w:r>
      <w:r>
        <w:rPr>
          <w:rFonts w:ascii="Calibri" w:eastAsia="Calibri" w:hAnsi="Calibri" w:cs="Calibri"/>
          <w:sz w:val="22"/>
          <w:szCs w:val="22"/>
        </w:rPr>
        <w:t>%</w:t>
      </w:r>
    </w:p>
    <w:p w14:paraId="6CA50593" w14:textId="77777777" w:rsidR="003853E5" w:rsidRDefault="003853E5">
      <w:pPr>
        <w:spacing w:before="9" w:line="260" w:lineRule="exact"/>
        <w:rPr>
          <w:sz w:val="26"/>
          <w:szCs w:val="26"/>
        </w:rPr>
      </w:pPr>
    </w:p>
    <w:p w14:paraId="11D3CBCC" w14:textId="77777777" w:rsidR="003853E5" w:rsidRDefault="00DE52BB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ff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ic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 </w:t>
      </w:r>
      <w:r>
        <w:rPr>
          <w:rFonts w:ascii="Calibri" w:eastAsia="Calibri" w:hAnsi="Calibri" w:cs="Calibri"/>
          <w:b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Sep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be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-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11</w:t>
      </w:r>
    </w:p>
    <w:p w14:paraId="053DFA19" w14:textId="77777777" w:rsidR="003853E5" w:rsidRDefault="00DE52BB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stit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Le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                        </w:t>
      </w:r>
      <w:r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tario</w:t>
      </w:r>
    </w:p>
    <w:p w14:paraId="35B05245" w14:textId="77777777" w:rsidR="003853E5" w:rsidRDefault="003853E5">
      <w:pPr>
        <w:spacing w:before="11" w:line="260" w:lineRule="exact"/>
        <w:rPr>
          <w:sz w:val="26"/>
          <w:szCs w:val="26"/>
        </w:rPr>
      </w:pPr>
    </w:p>
    <w:p w14:paraId="4850FBF4" w14:textId="77777777" w:rsidR="003853E5" w:rsidRDefault="00DE52BB">
      <w:pPr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ssist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-ra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ark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stra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ts</w:t>
      </w:r>
    </w:p>
    <w:p w14:paraId="65DEA624" w14:textId="77777777" w:rsidR="003853E5" w:rsidRDefault="00DE52BB">
      <w:pPr>
        <w:tabs>
          <w:tab w:val="left" w:pos="840"/>
        </w:tabs>
        <w:spacing w:before="45" w:line="275" w:lineRule="auto"/>
        <w:ind w:left="840" w:right="79" w:hanging="36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,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catal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gu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ata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 xml:space="preserve">at </w:t>
      </w:r>
      <w:r>
        <w:rPr>
          <w:rFonts w:ascii="Calibri" w:eastAsia="Calibri" w:hAnsi="Calibri" w:cs="Calibri"/>
          <w:spacing w:val="5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was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tili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 xml:space="preserve">e  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eve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t  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Sc</w:t>
      </w:r>
      <w:r>
        <w:rPr>
          <w:rFonts w:ascii="Calibri" w:eastAsia="Calibri" w:hAnsi="Calibri" w:cs="Calibri"/>
          <w:spacing w:val="-1"/>
          <w:sz w:val="22"/>
          <w:szCs w:val="22"/>
        </w:rPr>
        <w:t>ho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l’s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stra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lan</w:t>
      </w:r>
    </w:p>
    <w:p w14:paraId="29989F80" w14:textId="77777777" w:rsidR="003853E5" w:rsidRDefault="00DE52BB">
      <w:pPr>
        <w:spacing w:before="10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 xml:space="preserve">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Supp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te</w:t>
      </w:r>
      <w:r>
        <w:rPr>
          <w:rFonts w:ascii="Calibri" w:eastAsia="Calibri" w:hAnsi="Calibri" w:cs="Calibri"/>
          <w:sz w:val="22"/>
          <w:szCs w:val="22"/>
        </w:rPr>
        <w:t>d staff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fac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all 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ssary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du</w:t>
      </w:r>
      <w:r>
        <w:rPr>
          <w:rFonts w:ascii="Calibri" w:eastAsia="Calibri" w:hAnsi="Calibri" w:cs="Calibri"/>
          <w:sz w:val="22"/>
          <w:szCs w:val="22"/>
        </w:rPr>
        <w:t>ties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</w:p>
    <w:p w14:paraId="5F2BC4F8" w14:textId="77777777" w:rsidR="003853E5" w:rsidRDefault="003853E5">
      <w:pPr>
        <w:spacing w:before="3" w:line="140" w:lineRule="exact"/>
        <w:rPr>
          <w:sz w:val="15"/>
          <w:szCs w:val="15"/>
        </w:rPr>
      </w:pPr>
    </w:p>
    <w:p w14:paraId="2D304545" w14:textId="77777777" w:rsidR="003853E5" w:rsidRDefault="003853E5">
      <w:pPr>
        <w:spacing w:line="200" w:lineRule="exact"/>
      </w:pPr>
    </w:p>
    <w:p w14:paraId="2FDE467A" w14:textId="77777777" w:rsidR="003853E5" w:rsidRDefault="00DE52BB">
      <w:pPr>
        <w:ind w:left="120"/>
        <w:rPr>
          <w:rFonts w:ascii="Calibri" w:eastAsia="Calibri" w:hAnsi="Calibri" w:cs="Calibri"/>
          <w:sz w:val="24"/>
          <w:szCs w:val="24"/>
        </w:rPr>
      </w:pPr>
      <w:r>
        <w:pict w14:anchorId="682A3C0E">
          <v:group id="_x0000_s1028" style="position:absolute;left:0;text-align:left;margin-left:70.55pt;margin-top:18.35pt;width:470.9pt;height:0;z-index:-251656192;mso-position-horizontal-relative:page" coordorigin="1411,367" coordsize="9418,0">
            <v:shape id="_x0000_s1029" style="position:absolute;left:1411;top:367;width:9418;height:0" coordorigin="1411,367" coordsize="9418,0" path="m1411,367r9418,e" filled="f" strokeweight=".58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z w:val="24"/>
          <w:szCs w:val="24"/>
        </w:rPr>
        <w:t>V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olu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ee</w:t>
      </w:r>
      <w:r>
        <w:rPr>
          <w:rFonts w:ascii="Calibri" w:eastAsia="Calibri" w:hAnsi="Calibri" w:cs="Calibri"/>
          <w:b/>
          <w:sz w:val="24"/>
          <w:szCs w:val="24"/>
        </w:rPr>
        <w:t>r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x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er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sz w:val="24"/>
          <w:szCs w:val="24"/>
        </w:rPr>
        <w:t>ce</w:t>
      </w:r>
    </w:p>
    <w:p w14:paraId="7D428B10" w14:textId="77777777" w:rsidR="003853E5" w:rsidRDefault="003853E5">
      <w:pPr>
        <w:spacing w:before="11" w:line="260" w:lineRule="exact"/>
        <w:rPr>
          <w:sz w:val="26"/>
          <w:szCs w:val="26"/>
        </w:rPr>
      </w:pPr>
    </w:p>
    <w:p w14:paraId="7CDDCF5B" w14:textId="77777777" w:rsidR="003853E5" w:rsidRDefault="00DE52BB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ff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rFonts w:ascii="Calibri" w:eastAsia="Calibri" w:hAnsi="Calibri" w:cs="Calibri"/>
          <w:b/>
          <w:spacing w:val="4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Ma</w:t>
      </w:r>
      <w:r>
        <w:rPr>
          <w:rFonts w:ascii="Calibri" w:eastAsia="Calibri" w:hAnsi="Calibri" w:cs="Calibri"/>
          <w:b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-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11</w:t>
      </w:r>
    </w:p>
    <w:p w14:paraId="6468E1A6" w14:textId="77777777" w:rsidR="003853E5" w:rsidRDefault="00DE52BB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ian 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ty</w:t>
      </w: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tario</w:t>
      </w:r>
    </w:p>
    <w:p w14:paraId="26A5866E" w14:textId="77777777" w:rsidR="003853E5" w:rsidRDefault="003853E5">
      <w:pPr>
        <w:spacing w:before="11" w:line="260" w:lineRule="exact"/>
        <w:rPr>
          <w:sz w:val="26"/>
          <w:szCs w:val="26"/>
        </w:rPr>
      </w:pPr>
    </w:p>
    <w:p w14:paraId="3722FDBB" w14:textId="77777777" w:rsidR="003853E5" w:rsidRDefault="00DE52BB">
      <w:pPr>
        <w:tabs>
          <w:tab w:val="left" w:pos="840"/>
        </w:tabs>
        <w:ind w:left="840" w:right="76" w:hanging="36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tsta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ph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ssis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wal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n i</w:t>
      </w:r>
      <w:r>
        <w:rPr>
          <w:rFonts w:ascii="Calibri" w:eastAsia="Calibri" w:hAnsi="Calibri" w:cs="Calibri"/>
          <w:spacing w:val="-1"/>
          <w:sz w:val="22"/>
          <w:szCs w:val="22"/>
        </w:rPr>
        <w:t>nqu</w:t>
      </w:r>
      <w:r>
        <w:rPr>
          <w:rFonts w:ascii="Calibri" w:eastAsia="Calibri" w:hAnsi="Calibri" w:cs="Calibri"/>
          <w:sz w:val="22"/>
          <w:szCs w:val="22"/>
        </w:rPr>
        <w:t>iries,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%</w:t>
      </w:r>
    </w:p>
    <w:p w14:paraId="546CCB9E" w14:textId="77777777" w:rsidR="003853E5" w:rsidRDefault="00DE52BB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all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ou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sta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6CCC60AF" w14:textId="77777777" w:rsidR="003853E5" w:rsidRDefault="00DE52BB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istri</w:t>
      </w:r>
      <w:r>
        <w:rPr>
          <w:rFonts w:ascii="Calibri" w:eastAsia="Calibri" w:hAnsi="Calibri" w:cs="Calibri"/>
          <w:spacing w:val="-1"/>
          <w:sz w:val="22"/>
          <w:szCs w:val="22"/>
        </w:rPr>
        <w:t>bu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fl</w:t>
      </w:r>
      <w:r>
        <w:rPr>
          <w:rFonts w:ascii="Calibri" w:eastAsia="Calibri" w:hAnsi="Calibri" w:cs="Calibri"/>
          <w:spacing w:val="-2"/>
          <w:sz w:val="22"/>
          <w:szCs w:val="22"/>
        </w:rPr>
        <w:t>ye</w:t>
      </w:r>
      <w:r>
        <w:rPr>
          <w:rFonts w:ascii="Calibri" w:eastAsia="Calibri" w:hAnsi="Calibri" w:cs="Calibri"/>
          <w:sz w:val="22"/>
          <w:szCs w:val="22"/>
        </w:rPr>
        <w:t>rs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 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ian 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als as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ssary</w:t>
      </w:r>
    </w:p>
    <w:p w14:paraId="77A6162D" w14:textId="77777777" w:rsidR="003853E5" w:rsidRDefault="003853E5">
      <w:pPr>
        <w:spacing w:before="8" w:line="280" w:lineRule="exact"/>
        <w:rPr>
          <w:sz w:val="28"/>
          <w:szCs w:val="28"/>
        </w:rPr>
      </w:pPr>
    </w:p>
    <w:p w14:paraId="39ADBF40" w14:textId="77777777" w:rsidR="003853E5" w:rsidRDefault="00DE52BB">
      <w:pPr>
        <w:spacing w:before="7"/>
        <w:ind w:left="120"/>
        <w:rPr>
          <w:rFonts w:ascii="Calibri" w:eastAsia="Calibri" w:hAnsi="Calibri" w:cs="Calibri"/>
          <w:sz w:val="24"/>
          <w:szCs w:val="24"/>
        </w:rPr>
      </w:pPr>
      <w:r>
        <w:pict w14:anchorId="374EC3B9">
          <v:group id="_x0000_s1026" style="position:absolute;left:0;text-align:left;margin-left:70.55pt;margin-top:16.45pt;width:470.9pt;height:0;z-index:-251655168;mso-position-horizontal-relative:page" coordorigin="1411,329" coordsize="9418,0">
            <v:shape id="_x0000_s1027" style="position:absolute;left:1411;top:329;width:9418;height:0" coordorigin="1411,329" coordsize="9418,0" path="m1411,329r9418,e" filled="f" strokeweight=".58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rti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f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ons</w:t>
      </w:r>
    </w:p>
    <w:p w14:paraId="598EBA50" w14:textId="77777777" w:rsidR="003853E5" w:rsidRDefault="003853E5">
      <w:pPr>
        <w:spacing w:before="9" w:line="260" w:lineRule="exact"/>
        <w:rPr>
          <w:sz w:val="26"/>
          <w:szCs w:val="26"/>
        </w:rPr>
      </w:pPr>
    </w:p>
    <w:p w14:paraId="538E7484" w14:textId="77777777" w:rsidR="003853E5" w:rsidRDefault="00DE52BB">
      <w:pPr>
        <w:spacing w:before="12"/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Offi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cial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Exc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Calibri" w:eastAsia="Calibri" w:hAnsi="Calibri" w:cs="Calibri"/>
          <w:spacing w:val="4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13</w:t>
      </w:r>
    </w:p>
    <w:p w14:paraId="1B18C38C" w14:textId="77777777" w:rsidR="003853E5" w:rsidRDefault="003853E5">
      <w:pPr>
        <w:spacing w:before="7" w:line="260" w:lineRule="exact"/>
        <w:rPr>
          <w:sz w:val="26"/>
          <w:szCs w:val="26"/>
        </w:rPr>
      </w:pPr>
    </w:p>
    <w:p w14:paraId="2012924D" w14:textId="77777777" w:rsidR="003853E5" w:rsidRDefault="00DE52BB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ian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rities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(C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C)</w:t>
      </w: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</w:t>
      </w:r>
      <w:r>
        <w:rPr>
          <w:rFonts w:ascii="Calibri" w:eastAsia="Calibri" w:hAnsi="Calibri" w:cs="Calibri"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Jun</w:t>
      </w:r>
      <w:r>
        <w:rPr>
          <w:rFonts w:ascii="Calibri" w:eastAsia="Calibri" w:hAnsi="Calibri" w:cs="Calibri"/>
          <w:b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2</w:t>
      </w:r>
    </w:p>
    <w:p w14:paraId="03834F8B" w14:textId="77777777" w:rsidR="003853E5" w:rsidRDefault="003853E5">
      <w:pPr>
        <w:spacing w:before="5" w:line="240" w:lineRule="exact"/>
        <w:rPr>
          <w:sz w:val="24"/>
          <w:szCs w:val="24"/>
        </w:rPr>
      </w:pPr>
    </w:p>
    <w:p w14:paraId="5F8F4A7B" w14:textId="77777777" w:rsidR="003853E5" w:rsidRDefault="00DE52BB">
      <w:pPr>
        <w:ind w:left="3175" w:right="3173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aila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st</w:t>
      </w:r>
    </w:p>
    <w:p w14:paraId="1729395C" w14:textId="77777777" w:rsidR="003853E5" w:rsidRDefault="003853E5">
      <w:pPr>
        <w:spacing w:before="4" w:line="100" w:lineRule="exact"/>
        <w:rPr>
          <w:sz w:val="11"/>
          <w:szCs w:val="11"/>
        </w:rPr>
      </w:pPr>
    </w:p>
    <w:p w14:paraId="238A4EBF" w14:textId="77777777" w:rsidR="003853E5" w:rsidRDefault="003853E5">
      <w:pPr>
        <w:spacing w:line="200" w:lineRule="exact"/>
      </w:pPr>
    </w:p>
    <w:p w14:paraId="0BFBC471" w14:textId="77777777" w:rsidR="003853E5" w:rsidRDefault="003853E5">
      <w:pPr>
        <w:spacing w:line="200" w:lineRule="exact"/>
      </w:pPr>
    </w:p>
    <w:p w14:paraId="54ABC85D" w14:textId="77777777" w:rsidR="003853E5" w:rsidRDefault="00DE52BB">
      <w:pPr>
        <w:ind w:left="12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spacing w:val="-1"/>
          <w:sz w:val="18"/>
          <w:szCs w:val="18"/>
        </w:rPr>
        <w:t>Ad</w:t>
      </w:r>
      <w:r>
        <w:rPr>
          <w:rFonts w:ascii="Calibri" w:eastAsia="Calibri" w:hAnsi="Calibri" w:cs="Calibri"/>
          <w:b/>
          <w:sz w:val="18"/>
          <w:szCs w:val="18"/>
        </w:rPr>
        <w:t>a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b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b/>
          <w:sz w:val="18"/>
          <w:szCs w:val="18"/>
        </w:rPr>
        <w:t xml:space="preserve">d 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fr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o</w:t>
      </w:r>
      <w:r>
        <w:rPr>
          <w:rFonts w:ascii="Calibri" w:eastAsia="Calibri" w:hAnsi="Calibri" w:cs="Calibri"/>
          <w:b/>
          <w:sz w:val="18"/>
          <w:szCs w:val="18"/>
        </w:rPr>
        <w:t xml:space="preserve">m 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b/>
          <w:spacing w:val="2"/>
          <w:sz w:val="18"/>
          <w:szCs w:val="18"/>
        </w:rPr>
        <w:t>o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c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b/>
          <w:sz w:val="18"/>
          <w:szCs w:val="18"/>
        </w:rPr>
        <w:t>:</w:t>
      </w:r>
    </w:p>
    <w:p w14:paraId="5D328328" w14:textId="77777777" w:rsidR="003853E5" w:rsidRDefault="003853E5">
      <w:pPr>
        <w:spacing w:before="2" w:line="220" w:lineRule="exact"/>
        <w:rPr>
          <w:sz w:val="22"/>
          <w:szCs w:val="22"/>
        </w:rPr>
      </w:pPr>
    </w:p>
    <w:p w14:paraId="75DE7A88" w14:textId="77777777" w:rsidR="003853E5" w:rsidRDefault="00DE52BB">
      <w:pPr>
        <w:ind w:left="12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pacing w:val="1"/>
          <w:sz w:val="18"/>
          <w:szCs w:val="18"/>
        </w:rPr>
        <w:t>Y</w:t>
      </w:r>
      <w:r>
        <w:rPr>
          <w:rFonts w:ascii="Calibri" w:eastAsia="Calibri" w:hAnsi="Calibri" w:cs="Calibri"/>
          <w:sz w:val="18"/>
          <w:szCs w:val="18"/>
        </w:rPr>
        <w:t>at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,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Marti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. "</w:t>
      </w:r>
      <w:r>
        <w:rPr>
          <w:rFonts w:ascii="Calibri" w:eastAsia="Calibri" w:hAnsi="Calibri" w:cs="Calibri"/>
          <w:spacing w:val="-1"/>
          <w:sz w:val="18"/>
          <w:szCs w:val="18"/>
        </w:rPr>
        <w:t>F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,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B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ki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>g</w:t>
      </w:r>
      <w:r>
        <w:rPr>
          <w:rFonts w:ascii="Calibri" w:eastAsia="Calibri" w:hAnsi="Calibri" w:cs="Calibri"/>
          <w:sz w:val="18"/>
          <w:szCs w:val="18"/>
        </w:rPr>
        <w:t>,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2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ra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 xml:space="preserve">." </w:t>
      </w:r>
      <w:r>
        <w:rPr>
          <w:rFonts w:ascii="Calibri" w:eastAsia="Calibri" w:hAnsi="Calibri" w:cs="Calibri"/>
          <w:spacing w:val="2"/>
          <w:sz w:val="18"/>
          <w:szCs w:val="18"/>
        </w:rPr>
        <w:t>K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oc</w:t>
      </w:r>
      <w:r>
        <w:rPr>
          <w:rFonts w:ascii="Calibri" w:eastAsia="Calibri" w:hAnsi="Calibri" w:cs="Calibri"/>
          <w:sz w:val="18"/>
          <w:szCs w:val="18"/>
        </w:rPr>
        <w:t xml:space="preserve">k </w:t>
      </w:r>
      <w:r>
        <w:rPr>
          <w:rFonts w:ascii="Calibri" w:eastAsia="Calibri" w:hAnsi="Calibri" w:cs="Calibri"/>
          <w:spacing w:val="1"/>
          <w:sz w:val="18"/>
          <w:szCs w:val="18"/>
        </w:rPr>
        <w:t>'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m D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ad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ésu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és</w:t>
      </w:r>
      <w:r>
        <w:rPr>
          <w:rFonts w:ascii="Calibri" w:eastAsia="Calibri" w:hAnsi="Calibri" w:cs="Calibri"/>
          <w:sz w:val="18"/>
          <w:szCs w:val="18"/>
        </w:rPr>
        <w:t>: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 xml:space="preserve">mart 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vi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Make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Yo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 xml:space="preserve">r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nl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per</w:t>
      </w:r>
    </w:p>
    <w:p w14:paraId="730FADE9" w14:textId="77777777" w:rsidR="003853E5" w:rsidRDefault="00DE52BB">
      <w:pPr>
        <w:spacing w:line="200" w:lineRule="exact"/>
        <w:ind w:left="12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ésu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é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od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tiv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. 8th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e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 xml:space="preserve">. </w:t>
      </w:r>
      <w:r>
        <w:rPr>
          <w:rFonts w:ascii="Calibri" w:eastAsia="Calibri" w:hAnsi="Calibri" w:cs="Calibri"/>
          <w:spacing w:val="-1"/>
          <w:sz w:val="18"/>
          <w:szCs w:val="18"/>
        </w:rPr>
        <w:t>A</w:t>
      </w:r>
      <w:r>
        <w:rPr>
          <w:rFonts w:ascii="Calibri" w:eastAsia="Calibri" w:hAnsi="Calibri" w:cs="Calibri"/>
          <w:sz w:val="18"/>
          <w:szCs w:val="18"/>
        </w:rPr>
        <w:t>v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,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A</w:t>
      </w:r>
      <w:r>
        <w:rPr>
          <w:rFonts w:ascii="Calibri" w:eastAsia="Calibri" w:hAnsi="Calibri" w:cs="Calibri"/>
          <w:sz w:val="18"/>
          <w:szCs w:val="18"/>
        </w:rPr>
        <w:t xml:space="preserve">: 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ams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ia,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2008. 180,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185. </w:t>
      </w:r>
      <w:r>
        <w:rPr>
          <w:rFonts w:ascii="Calibri" w:eastAsia="Calibri" w:hAnsi="Calibri" w:cs="Calibri"/>
          <w:spacing w:val="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t.</w:t>
      </w:r>
    </w:p>
    <w:p w14:paraId="3B8FC33F" w14:textId="77777777" w:rsidR="003853E5" w:rsidRDefault="003853E5">
      <w:pPr>
        <w:spacing w:line="200" w:lineRule="exact"/>
      </w:pPr>
    </w:p>
    <w:p w14:paraId="15422E9E" w14:textId="77777777" w:rsidR="003853E5" w:rsidRDefault="003853E5">
      <w:pPr>
        <w:spacing w:line="200" w:lineRule="exact"/>
      </w:pPr>
    </w:p>
    <w:p w14:paraId="27031800" w14:textId="77777777" w:rsidR="003853E5" w:rsidRDefault="003853E5">
      <w:pPr>
        <w:spacing w:line="200" w:lineRule="exact"/>
      </w:pPr>
    </w:p>
    <w:p w14:paraId="3CBC7F1C" w14:textId="77777777" w:rsidR="003853E5" w:rsidRDefault="003853E5">
      <w:pPr>
        <w:spacing w:line="200" w:lineRule="exact"/>
      </w:pPr>
    </w:p>
    <w:p w14:paraId="2665171C" w14:textId="77777777" w:rsidR="003853E5" w:rsidRDefault="003853E5">
      <w:pPr>
        <w:spacing w:line="200" w:lineRule="exact"/>
      </w:pPr>
    </w:p>
    <w:p w14:paraId="0F346105" w14:textId="77777777" w:rsidR="003853E5" w:rsidRDefault="003853E5">
      <w:pPr>
        <w:spacing w:line="200" w:lineRule="exact"/>
      </w:pPr>
    </w:p>
    <w:p w14:paraId="677ABA1B" w14:textId="77777777" w:rsidR="003853E5" w:rsidRDefault="003853E5">
      <w:pPr>
        <w:spacing w:line="200" w:lineRule="exact"/>
      </w:pPr>
    </w:p>
    <w:p w14:paraId="6A428DF9" w14:textId="77777777" w:rsidR="003853E5" w:rsidRDefault="003853E5">
      <w:pPr>
        <w:spacing w:line="200" w:lineRule="exact"/>
      </w:pPr>
    </w:p>
    <w:p w14:paraId="164D8671" w14:textId="77777777" w:rsidR="003853E5" w:rsidRDefault="003853E5">
      <w:pPr>
        <w:spacing w:line="200" w:lineRule="exact"/>
      </w:pPr>
    </w:p>
    <w:p w14:paraId="372B4FA1" w14:textId="77777777" w:rsidR="003853E5" w:rsidRDefault="003853E5">
      <w:pPr>
        <w:spacing w:line="200" w:lineRule="exact"/>
      </w:pPr>
    </w:p>
    <w:p w14:paraId="139A9E45" w14:textId="77777777" w:rsidR="003853E5" w:rsidRDefault="003853E5">
      <w:pPr>
        <w:spacing w:line="200" w:lineRule="exact"/>
      </w:pPr>
    </w:p>
    <w:p w14:paraId="2DB67B2F" w14:textId="77777777" w:rsidR="003853E5" w:rsidRDefault="003853E5">
      <w:pPr>
        <w:spacing w:line="200" w:lineRule="exact"/>
      </w:pPr>
    </w:p>
    <w:p w14:paraId="4CA083CE" w14:textId="77777777" w:rsidR="003853E5" w:rsidRDefault="003853E5">
      <w:pPr>
        <w:spacing w:before="11" w:line="220" w:lineRule="exact"/>
        <w:rPr>
          <w:sz w:val="22"/>
          <w:szCs w:val="22"/>
        </w:rPr>
      </w:pPr>
    </w:p>
    <w:p w14:paraId="44ED457C" w14:textId="77777777" w:rsidR="003853E5" w:rsidRDefault="00DE52BB">
      <w:pPr>
        <w:spacing w:before="12"/>
        <w:ind w:right="118"/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|</w:t>
      </w:r>
      <w:r>
        <w:rPr>
          <w:rFonts w:ascii="Calibri" w:eastAsia="Calibri" w:hAnsi="Calibri" w:cs="Calibri"/>
          <w:sz w:val="22"/>
          <w:szCs w:val="22"/>
        </w:rPr>
        <w:t>2</w:t>
      </w:r>
    </w:p>
    <w:sectPr w:rsidR="003853E5"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50264"/>
    <w:multiLevelType w:val="multilevel"/>
    <w:tmpl w:val="A7AAA4F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3E5"/>
    <w:rsid w:val="000942DB"/>
    <w:rsid w:val="003853E5"/>
    <w:rsid w:val="00DE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0B0AE6F6"/>
  <w15:docId w15:val="{DC43241E-644A-4D30-987D-183C2780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942D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2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reer@guelphhumber.ca" TargetMode="External"/><Relationship Id="rId5" Type="http://schemas.openxmlformats.org/officeDocument/2006/relationships/hyperlink" Target="mailto:justi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2021-07-19T12:44:00Z</dcterms:created>
  <dcterms:modified xsi:type="dcterms:W3CDTF">2021-07-19T12:54:00Z</dcterms:modified>
</cp:coreProperties>
</file>